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01FD8" w:rsidRDefault="00601FD8" w:rsidP="005C1D7C">
      <w:pPr>
        <w:spacing w:line="240" w:lineRule="auto"/>
        <w:jc w:val="center"/>
        <w:rPr>
          <w:b/>
        </w:rPr>
      </w:pPr>
    </w:p>
    <w:p w:rsidR="002F6839" w:rsidRDefault="00601FD8" w:rsidP="005C1D7C">
      <w:pPr>
        <w:spacing w:line="240" w:lineRule="auto"/>
        <w:jc w:val="center"/>
        <w:rPr>
          <w:b/>
        </w:rPr>
      </w:pPr>
      <w:r>
        <w:rPr>
          <w:b/>
        </w:rPr>
        <w:t>Химические реактивы</w:t>
      </w:r>
    </w:p>
    <w:p w:rsidR="00601FD8" w:rsidRPr="005C1D7C" w:rsidRDefault="00601FD8" w:rsidP="005C1D7C">
      <w:pPr>
        <w:spacing w:line="240" w:lineRule="auto"/>
        <w:jc w:val="center"/>
        <w:rPr>
          <w:b/>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5142E8">
        <w:rPr>
          <w:sz w:val="24"/>
          <w:szCs w:val="24"/>
        </w:rPr>
        <w:t>7</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7049C3"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7049C3"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7049C3"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7049C3"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7049C3"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7049C3"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7049C3"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7049C3"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7049C3"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6612D">
        <w:rPr>
          <w:sz w:val="24"/>
          <w:szCs w:val="24"/>
          <w:shd w:val="clear" w:color="auto" w:fill="FFFFFF" w:themeFill="background1"/>
        </w:rPr>
        <w:t xml:space="preserve">№ </w:t>
      </w:r>
      <w:r w:rsidR="00DF4A80" w:rsidRPr="00D6612D">
        <w:rPr>
          <w:sz w:val="24"/>
          <w:szCs w:val="24"/>
          <w:shd w:val="clear" w:color="auto" w:fill="FFFFFF" w:themeFill="background1"/>
        </w:rPr>
        <w:t>5</w:t>
      </w:r>
      <w:r w:rsidR="00D6612D" w:rsidRPr="00D6612D">
        <w:rPr>
          <w:sz w:val="24"/>
          <w:szCs w:val="24"/>
          <w:shd w:val="clear" w:color="auto" w:fill="FFFFFF" w:themeFill="background1"/>
        </w:rPr>
        <w:t>9</w:t>
      </w:r>
      <w:r w:rsidR="00DF4A80" w:rsidRPr="00D6612D">
        <w:rPr>
          <w:sz w:val="24"/>
          <w:szCs w:val="24"/>
          <w:shd w:val="clear" w:color="auto" w:fill="FFFFFF" w:themeFill="background1"/>
        </w:rPr>
        <w:t>/17</w:t>
      </w:r>
      <w:r w:rsidR="005270A1" w:rsidRPr="00D6612D">
        <w:rPr>
          <w:sz w:val="24"/>
          <w:szCs w:val="24"/>
          <w:shd w:val="clear" w:color="auto" w:fill="FFFFFF" w:themeFill="background1"/>
        </w:rPr>
        <w:t xml:space="preserve"> от </w:t>
      </w:r>
      <w:r w:rsidR="00D6612D" w:rsidRPr="00D6612D">
        <w:rPr>
          <w:sz w:val="24"/>
          <w:szCs w:val="24"/>
          <w:shd w:val="clear" w:color="auto" w:fill="FFFFFF" w:themeFill="background1"/>
        </w:rPr>
        <w:t>0</w:t>
      </w:r>
      <w:r w:rsidR="00DF4A80" w:rsidRPr="00D6612D">
        <w:rPr>
          <w:sz w:val="24"/>
          <w:szCs w:val="24"/>
          <w:shd w:val="clear" w:color="auto" w:fill="FFFFFF" w:themeFill="background1"/>
        </w:rPr>
        <w:t>6</w:t>
      </w:r>
      <w:r w:rsidR="00FD56A2" w:rsidRPr="00D6612D">
        <w:rPr>
          <w:sz w:val="24"/>
          <w:szCs w:val="24"/>
          <w:shd w:val="clear" w:color="auto" w:fill="FFFFFF" w:themeFill="background1"/>
        </w:rPr>
        <w:t>.</w:t>
      </w:r>
      <w:r w:rsidR="00717931" w:rsidRPr="00D6612D">
        <w:rPr>
          <w:sz w:val="24"/>
          <w:szCs w:val="24"/>
          <w:shd w:val="clear" w:color="auto" w:fill="FFFFFF" w:themeFill="background1"/>
        </w:rPr>
        <w:t>1</w:t>
      </w:r>
      <w:r w:rsidR="00D6612D" w:rsidRPr="00D6612D">
        <w:rPr>
          <w:sz w:val="24"/>
          <w:szCs w:val="24"/>
          <w:shd w:val="clear" w:color="auto" w:fill="FFFFFF" w:themeFill="background1"/>
        </w:rPr>
        <w:t>2</w:t>
      </w:r>
      <w:r w:rsidR="00F615D3" w:rsidRPr="00D6612D">
        <w:rPr>
          <w:sz w:val="24"/>
          <w:szCs w:val="24"/>
          <w:shd w:val="clear" w:color="auto" w:fill="FFFFFF" w:themeFill="background1"/>
        </w:rPr>
        <w:t>.201</w:t>
      </w:r>
      <w:r w:rsidR="00243998" w:rsidRPr="00D6612D">
        <w:rPr>
          <w:sz w:val="24"/>
          <w:szCs w:val="24"/>
          <w:shd w:val="clear" w:color="auto" w:fill="FFFFFF" w:themeFill="background1"/>
        </w:rPr>
        <w:t>7</w:t>
      </w:r>
      <w:r w:rsidR="00F615D3" w:rsidRPr="00D6612D">
        <w:rPr>
          <w:sz w:val="24"/>
          <w:szCs w:val="24"/>
          <w:shd w:val="clear" w:color="auto" w:fill="FFFFFF" w:themeFill="background1"/>
        </w:rPr>
        <w:t xml:space="preserve"> г.</w:t>
      </w:r>
      <w:r w:rsidRPr="00D6612D">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601FD8" w:rsidP="00740E37">
            <w:pPr>
              <w:autoSpaceDE w:val="0"/>
              <w:autoSpaceDN w:val="0"/>
              <w:adjustRightInd w:val="0"/>
              <w:spacing w:line="276" w:lineRule="auto"/>
              <w:ind w:right="-72" w:firstLine="0"/>
              <w:jc w:val="left"/>
              <w:rPr>
                <w:bCs/>
                <w:sz w:val="24"/>
                <w:szCs w:val="24"/>
              </w:rPr>
            </w:pPr>
            <w:r>
              <w:rPr>
                <w:bCs/>
                <w:sz w:val="24"/>
                <w:szCs w:val="24"/>
              </w:rPr>
              <w:t>Химические реактивы</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D6612D">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D6612D">
              <w:rPr>
                <w:sz w:val="24"/>
                <w:szCs w:val="24"/>
                <w:lang w:eastAsia="en-US"/>
              </w:rPr>
              <w:t xml:space="preserve">: </w:t>
            </w:r>
            <w:r w:rsidR="00D6612D" w:rsidRPr="00D6612D">
              <w:rPr>
                <w:b/>
                <w:sz w:val="24"/>
                <w:szCs w:val="24"/>
                <w:lang w:eastAsia="en-US"/>
              </w:rPr>
              <w:t>0</w:t>
            </w:r>
            <w:r w:rsidR="00DF4A80" w:rsidRPr="00D6612D">
              <w:rPr>
                <w:b/>
                <w:sz w:val="24"/>
                <w:szCs w:val="24"/>
                <w:lang w:eastAsia="en-US"/>
              </w:rPr>
              <w:t>6.1</w:t>
            </w:r>
            <w:r w:rsidR="00D6612D" w:rsidRPr="00D6612D">
              <w:rPr>
                <w:b/>
                <w:sz w:val="24"/>
                <w:szCs w:val="24"/>
                <w:lang w:eastAsia="en-US"/>
              </w:rPr>
              <w:t>2</w:t>
            </w:r>
            <w:r w:rsidRPr="00D6612D">
              <w:rPr>
                <w:b/>
                <w:sz w:val="24"/>
                <w:szCs w:val="24"/>
                <w:lang w:eastAsia="en-US"/>
              </w:rPr>
              <w:t>.201</w:t>
            </w:r>
            <w:r w:rsidR="00243998" w:rsidRPr="00D6612D">
              <w:rPr>
                <w:b/>
                <w:sz w:val="24"/>
                <w:szCs w:val="24"/>
                <w:lang w:eastAsia="en-US"/>
              </w:rPr>
              <w:t>7</w:t>
            </w:r>
            <w:r w:rsidRPr="00D6612D">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D6612D"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D6612D">
              <w:rPr>
                <w:b/>
                <w:sz w:val="24"/>
                <w:szCs w:val="24"/>
                <w:lang w:eastAsia="en-US"/>
              </w:rPr>
              <w:t>«</w:t>
            </w:r>
            <w:r w:rsidR="00D6612D" w:rsidRPr="00D6612D">
              <w:rPr>
                <w:b/>
                <w:sz w:val="24"/>
                <w:szCs w:val="24"/>
                <w:lang w:eastAsia="en-US"/>
              </w:rPr>
              <w:t>19</w:t>
            </w:r>
            <w:r w:rsidR="00E64A2C" w:rsidRPr="00D6612D">
              <w:rPr>
                <w:b/>
                <w:sz w:val="24"/>
                <w:szCs w:val="24"/>
                <w:lang w:eastAsia="en-US"/>
              </w:rPr>
              <w:t xml:space="preserve">» </w:t>
            </w:r>
            <w:r w:rsidR="00D6612D" w:rsidRPr="00D6612D">
              <w:rPr>
                <w:b/>
                <w:sz w:val="24"/>
                <w:szCs w:val="24"/>
                <w:lang w:eastAsia="en-US"/>
              </w:rPr>
              <w:t>декабря</w:t>
            </w:r>
            <w:r w:rsidR="00E64A2C" w:rsidRPr="00D6612D">
              <w:rPr>
                <w:b/>
                <w:sz w:val="24"/>
                <w:szCs w:val="24"/>
                <w:lang w:eastAsia="en-US"/>
              </w:rPr>
              <w:t xml:space="preserve"> 2017г.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601FD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5</w:t>
            </w:r>
            <w:r w:rsidR="00B73132" w:rsidRPr="004A7232">
              <w:rPr>
                <w:sz w:val="24"/>
                <w:szCs w:val="24"/>
              </w:rPr>
              <w:t xml:space="preserve"> (</w:t>
            </w:r>
            <w:r>
              <w:rPr>
                <w:sz w:val="24"/>
                <w:szCs w:val="24"/>
              </w:rPr>
              <w:t>пять</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Требования к Участникам Запроса предло</w:t>
            </w:r>
            <w:bookmarkStart w:id="4" w:name="_GoBack"/>
            <w:bookmarkEnd w:id="4"/>
            <w:r w:rsidRPr="00F3026D">
              <w:rPr>
                <w:b/>
                <w:szCs w:val="24"/>
              </w:rPr>
              <w:t xml:space="preserve">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7049C3"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9C3" w:rsidRDefault="007049C3">
      <w:r>
        <w:separator/>
      </w:r>
    </w:p>
  </w:endnote>
  <w:endnote w:type="continuationSeparator" w:id="0">
    <w:p w:rsidR="007049C3" w:rsidRDefault="0070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D6612D">
          <w:rPr>
            <w:noProof/>
          </w:rPr>
          <w:t>22</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9C3" w:rsidRDefault="007049C3">
      <w:r>
        <w:separator/>
      </w:r>
    </w:p>
  </w:footnote>
  <w:footnote w:type="continuationSeparator" w:id="0">
    <w:p w:rsidR="007049C3" w:rsidRDefault="00704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1FD8"/>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49C3"/>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8EA"/>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12D"/>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BE229-B195-4073-BF8C-F8BEAEE5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29</Pages>
  <Words>5379</Words>
  <Characters>30662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35970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29</cp:revision>
  <cp:lastPrinted>2017-10-25T13:09:00Z</cp:lastPrinted>
  <dcterms:created xsi:type="dcterms:W3CDTF">2017-09-20T06:01:00Z</dcterms:created>
  <dcterms:modified xsi:type="dcterms:W3CDTF">2017-12-05T10:39:00Z</dcterms:modified>
</cp:coreProperties>
</file>